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3C7DCB">
        <w:rPr>
          <w:b/>
          <w:noProof/>
          <w:sz w:val="24"/>
        </w:rPr>
        <w:t>4</w:t>
      </w:r>
      <w:r>
        <w:rPr>
          <w:b/>
          <w:noProof/>
          <w:sz w:val="24"/>
        </w:rPr>
        <w:tab/>
      </w:r>
      <w:r w:rsidRPr="0039161B">
        <w:rPr>
          <w:b/>
          <w:bCs/>
          <w:sz w:val="22"/>
        </w:rPr>
        <w:t>R4-2</w:t>
      </w:r>
      <w:r w:rsidR="003C7DCB">
        <w:rPr>
          <w:b/>
          <w:bCs/>
          <w:sz w:val="22"/>
        </w:rPr>
        <w:t>501626</w:t>
      </w:r>
    </w:p>
    <w:p w:rsidR="00E953B2" w:rsidRPr="00566BC5" w:rsidRDefault="003C7DCB" w:rsidP="00E953B2">
      <w:pPr>
        <w:pStyle w:val="af4"/>
        <w:tabs>
          <w:tab w:val="right" w:pos="9781"/>
          <w:tab w:val="right" w:pos="13323"/>
        </w:tabs>
        <w:outlineLvl w:val="0"/>
        <w:rPr>
          <w:b w:val="0"/>
          <w:sz w:val="24"/>
        </w:rPr>
      </w:pPr>
      <w:r>
        <w:rPr>
          <w:sz w:val="24"/>
          <w:szCs w:val="24"/>
        </w:rPr>
        <w:t>Athens</w:t>
      </w:r>
      <w:r w:rsidR="00136C85">
        <w:rPr>
          <w:sz w:val="24"/>
          <w:szCs w:val="24"/>
        </w:rPr>
        <w:t xml:space="preserve">, </w:t>
      </w:r>
      <w:r>
        <w:rPr>
          <w:sz w:val="24"/>
          <w:szCs w:val="24"/>
        </w:rPr>
        <w:t>Greece</w:t>
      </w:r>
      <w:r w:rsidR="00A36C40">
        <w:rPr>
          <w:sz w:val="24"/>
          <w:szCs w:val="24"/>
        </w:rPr>
        <w:t xml:space="preserve">, </w:t>
      </w:r>
      <w:r>
        <w:rPr>
          <w:sz w:val="24"/>
          <w:szCs w:val="24"/>
        </w:rPr>
        <w:t>February</w:t>
      </w:r>
      <w:r w:rsidR="00DB0DCC">
        <w:rPr>
          <w:sz w:val="24"/>
          <w:szCs w:val="24"/>
        </w:rPr>
        <w:t xml:space="preserve"> </w:t>
      </w:r>
      <w:r>
        <w:rPr>
          <w:sz w:val="24"/>
          <w:szCs w:val="24"/>
        </w:rPr>
        <w:t>17</w:t>
      </w:r>
      <w:r w:rsidR="00A36C40">
        <w:rPr>
          <w:sz w:val="24"/>
          <w:szCs w:val="24"/>
        </w:rPr>
        <w:t xml:space="preserve"> – </w:t>
      </w:r>
      <w:r w:rsidR="009C5575">
        <w:rPr>
          <w:sz w:val="24"/>
          <w:szCs w:val="24"/>
        </w:rPr>
        <w:t>2</w:t>
      </w:r>
      <w:r>
        <w:rPr>
          <w:sz w:val="24"/>
          <w:szCs w:val="24"/>
        </w:rPr>
        <w:t>1</w:t>
      </w:r>
      <w:r w:rsidR="00A36C40">
        <w:rPr>
          <w:sz w:val="24"/>
          <w:szCs w:val="24"/>
        </w:rPr>
        <w:t>, 202</w:t>
      </w:r>
      <w:r>
        <w:rPr>
          <w:sz w:val="24"/>
          <w:szCs w:val="24"/>
        </w:rPr>
        <w:t>5</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3C7DCB">
        <w:rPr>
          <w:rFonts w:ascii="Arial" w:hAnsi="Arial" w:cs="Arial"/>
        </w:rPr>
        <w:t>38.719-03-01 v0.4</w:t>
      </w:r>
      <w:r w:rsidR="00C86931">
        <w:rPr>
          <w:rFonts w:ascii="Arial" w:hAnsi="Arial" w:cs="Arial"/>
        </w:rPr>
        <w:t>.0</w:t>
      </w:r>
      <w:r w:rsidR="00E039E6" w:rsidRPr="00E039E6">
        <w:rPr>
          <w:rFonts w:ascii="Arial" w:hAnsi="Arial" w:cs="Arial"/>
        </w:rPr>
        <w:t xml:space="preserve"> </w:t>
      </w:r>
      <w:r w:rsidR="00C86931">
        <w:rPr>
          <w:rFonts w:ascii="Arial" w:hAnsi="Arial" w:cs="Arial"/>
        </w:rPr>
        <w:t xml:space="preserve">on </w:t>
      </w:r>
      <w:r w:rsidR="00E039E6" w:rsidRPr="00E039E6">
        <w:rPr>
          <w:rFonts w:ascii="Arial" w:hAnsi="Arial" w:cs="Arial"/>
        </w:rPr>
        <w:t>Rel-19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4058">
        <w:rPr>
          <w:rFonts w:ascii="Arial" w:hAnsi="Arial" w:cs="Arial"/>
        </w:rPr>
        <w:t>6</w:t>
      </w:r>
      <w:r w:rsidR="00A600CC">
        <w:rPr>
          <w:rFonts w:ascii="Arial" w:hAnsi="Arial" w:cs="Arial"/>
        </w:rPr>
        <w:t>.</w:t>
      </w:r>
      <w:r w:rsidR="007855DA">
        <w:rPr>
          <w:rFonts w:ascii="Arial" w:hAnsi="Arial" w:cs="Arial"/>
        </w:rPr>
        <w:t>3</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3C7DCB">
        <w:rPr>
          <w:lang w:val="en-US"/>
        </w:rPr>
        <w:t>4</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837157" w:rsidRPr="00837157">
        <w:rPr>
          <w:lang w:val="en-US"/>
        </w:rPr>
        <w:t>38.719-03-01</w:t>
      </w:r>
      <w:r w:rsidR="003C7DCB">
        <w:rPr>
          <w:lang w:val="en-US"/>
        </w:rPr>
        <w:t xml:space="preserve"> v0.4</w:t>
      </w:r>
      <w:r w:rsidR="0062602B">
        <w:rPr>
          <w:lang w:val="en-US"/>
        </w:rPr>
        <w:t>.0</w:t>
      </w:r>
      <w:r w:rsidR="007C676C">
        <w:rPr>
          <w:lang w:val="en-US"/>
        </w:rPr>
        <w:t>.</w:t>
      </w:r>
    </w:p>
    <w:p w:rsidR="00122AC3" w:rsidRPr="00656AA4" w:rsidRDefault="00122AC3" w:rsidP="00122AC3">
      <w:pPr>
        <w:spacing w:after="60"/>
        <w:rPr>
          <w:rFonts w:ascii="Arial" w:hAnsi="Arial" w:cs="Arial"/>
          <w:sz w:val="18"/>
          <w:szCs w:val="18"/>
          <w:lang w:val="en-US"/>
        </w:rPr>
      </w:pPr>
      <w:r w:rsidRPr="00656AA4">
        <w:rPr>
          <w:rFonts w:ascii="Arial" w:hAnsi="Arial" w:cs="Arial"/>
          <w:sz w:val="18"/>
          <w:szCs w:val="18"/>
          <w:lang w:val="en-US"/>
        </w:rPr>
        <w:t xml:space="preserve">(1)  </w:t>
      </w:r>
      <w:r w:rsidR="00410015" w:rsidRPr="00656AA4">
        <w:rPr>
          <w:rFonts w:ascii="Arial" w:hAnsi="Arial" w:cs="Arial"/>
          <w:sz w:val="18"/>
          <w:szCs w:val="18"/>
          <w:lang w:val="en-US"/>
        </w:rPr>
        <w:t>R4-2</w:t>
      </w:r>
      <w:r w:rsidR="00C575E4" w:rsidRPr="00656AA4">
        <w:rPr>
          <w:rFonts w:ascii="Arial" w:hAnsi="Arial" w:cs="Arial"/>
          <w:sz w:val="18"/>
          <w:szCs w:val="18"/>
          <w:lang w:val="en-US"/>
        </w:rPr>
        <w:t>502907</w:t>
      </w:r>
      <w:r w:rsidRPr="00656AA4">
        <w:rPr>
          <w:rFonts w:ascii="Arial" w:hAnsi="Arial" w:cs="Arial"/>
          <w:sz w:val="18"/>
          <w:szCs w:val="18"/>
          <w:lang w:val="en-US"/>
        </w:rPr>
        <w:t xml:space="preserve">, </w:t>
      </w:r>
      <w:r w:rsidR="00C575E4" w:rsidRPr="00656AA4">
        <w:rPr>
          <w:rFonts w:ascii="Arial" w:hAnsi="Arial" w:cs="Arial" w:hint="eastAsia"/>
          <w:sz w:val="18"/>
          <w:szCs w:val="18"/>
          <w:lang w:val="en-US"/>
        </w:rPr>
        <w:t xml:space="preserve">TP </w:t>
      </w:r>
      <w:bookmarkStart w:id="1" w:name="OLE_LINK1"/>
      <w:r w:rsidR="00C575E4" w:rsidRPr="00656AA4">
        <w:rPr>
          <w:rFonts w:ascii="Arial" w:hAnsi="Arial" w:cs="Arial"/>
          <w:sz w:val="18"/>
          <w:szCs w:val="18"/>
          <w:lang w:val="en-US"/>
        </w:rPr>
        <w:t xml:space="preserve">for </w:t>
      </w:r>
      <w:r w:rsidR="00C575E4" w:rsidRPr="00656AA4">
        <w:rPr>
          <w:rFonts w:ascii="Arial" w:hAnsi="Arial" w:cs="Arial" w:hint="eastAsia"/>
          <w:sz w:val="18"/>
          <w:szCs w:val="18"/>
          <w:lang w:val="en-US"/>
        </w:rPr>
        <w:t>TR38.</w:t>
      </w:r>
      <w:r w:rsidR="00C575E4" w:rsidRPr="00656AA4">
        <w:rPr>
          <w:rFonts w:ascii="Arial" w:hAnsi="Arial" w:cs="Arial"/>
          <w:sz w:val="18"/>
          <w:szCs w:val="18"/>
          <w:lang w:val="en-US"/>
        </w:rPr>
        <w:t>71</w:t>
      </w:r>
      <w:r w:rsidR="00C575E4" w:rsidRPr="00656AA4">
        <w:rPr>
          <w:rFonts w:ascii="Arial" w:hAnsi="Arial" w:cs="Arial" w:hint="eastAsia"/>
          <w:sz w:val="18"/>
          <w:szCs w:val="18"/>
          <w:lang w:val="en-US"/>
        </w:rPr>
        <w:t>9</w:t>
      </w:r>
      <w:r w:rsidR="00C575E4" w:rsidRPr="00656AA4">
        <w:rPr>
          <w:rFonts w:ascii="Arial" w:hAnsi="Arial" w:cs="Arial"/>
          <w:sz w:val="18"/>
          <w:szCs w:val="18"/>
          <w:lang w:val="en-US"/>
        </w:rPr>
        <w:t xml:space="preserve">-03-01 Support of </w:t>
      </w:r>
      <w:bookmarkEnd w:id="1"/>
      <w:r w:rsidR="00C575E4" w:rsidRPr="00656AA4">
        <w:rPr>
          <w:rFonts w:ascii="Arial" w:hAnsi="Arial" w:cs="Arial"/>
          <w:sz w:val="18"/>
          <w:szCs w:val="18"/>
          <w:lang w:val="en-US"/>
        </w:rPr>
        <w:t>CA_n3-n77-n79 and CA_n28_n77_n79</w:t>
      </w:r>
      <w:r w:rsidRPr="00656AA4">
        <w:rPr>
          <w:rFonts w:ascii="Arial" w:hAnsi="Arial" w:cs="Arial"/>
          <w:sz w:val="18"/>
          <w:szCs w:val="18"/>
          <w:lang w:val="en-US"/>
        </w:rPr>
        <w:t xml:space="preserve">, </w:t>
      </w:r>
      <w:r w:rsidR="00C575E4" w:rsidRPr="00656AA4">
        <w:rPr>
          <w:rFonts w:ascii="Arial" w:hAnsi="Arial" w:cs="Arial"/>
          <w:sz w:val="18"/>
          <w:szCs w:val="18"/>
          <w:lang w:val="en-US"/>
        </w:rPr>
        <w:t>Softbank</w:t>
      </w:r>
    </w:p>
    <w:p w:rsidR="009D33DB" w:rsidRPr="00656AA4" w:rsidRDefault="00122AC3" w:rsidP="00034058">
      <w:pPr>
        <w:spacing w:after="60"/>
        <w:rPr>
          <w:rFonts w:ascii="Arial" w:hAnsi="Arial" w:cs="Arial"/>
          <w:sz w:val="18"/>
          <w:szCs w:val="18"/>
          <w:lang w:val="en-US"/>
        </w:rPr>
      </w:pPr>
      <w:r w:rsidRPr="00656AA4">
        <w:rPr>
          <w:rFonts w:ascii="Arial" w:hAnsi="Arial" w:cs="Arial"/>
          <w:sz w:val="18"/>
          <w:szCs w:val="18"/>
          <w:lang w:val="en-US"/>
        </w:rPr>
        <w:t xml:space="preserve">(2)  </w:t>
      </w:r>
      <w:r w:rsidR="00410015" w:rsidRPr="00656AA4">
        <w:rPr>
          <w:rFonts w:ascii="Arial" w:hAnsi="Arial" w:cs="Arial"/>
          <w:sz w:val="18"/>
          <w:szCs w:val="18"/>
          <w:lang w:val="en-US"/>
        </w:rPr>
        <w:t>R4-2</w:t>
      </w:r>
      <w:r w:rsidR="00C575E4" w:rsidRPr="00656AA4">
        <w:rPr>
          <w:rFonts w:ascii="Arial" w:hAnsi="Arial" w:cs="Arial"/>
          <w:sz w:val="18"/>
          <w:szCs w:val="18"/>
          <w:lang w:val="en-US"/>
        </w:rPr>
        <w:t>502908</w:t>
      </w:r>
      <w:r w:rsidRPr="00656AA4">
        <w:rPr>
          <w:rFonts w:ascii="Arial" w:hAnsi="Arial" w:cs="Arial"/>
          <w:sz w:val="18"/>
          <w:szCs w:val="18"/>
          <w:lang w:val="en-US"/>
        </w:rPr>
        <w:t xml:space="preserve">, </w:t>
      </w:r>
      <w:r w:rsidR="00C575E4" w:rsidRPr="00656AA4">
        <w:rPr>
          <w:rFonts w:ascii="Arial" w:hAnsi="Arial" w:cs="Arial"/>
          <w:color w:val="000000"/>
          <w:sz w:val="18"/>
          <w:szCs w:val="18"/>
          <w:lang w:eastAsia="ja-JP"/>
        </w:rPr>
        <w:t xml:space="preserve">TP to TR 38.719-03-01 </w:t>
      </w:r>
      <w:r w:rsidR="00C575E4" w:rsidRPr="00656AA4">
        <w:rPr>
          <w:rFonts w:ascii="Arial" w:hAnsi="Arial" w:cs="Arial" w:hint="eastAsia"/>
          <w:color w:val="000000"/>
          <w:sz w:val="18"/>
          <w:szCs w:val="18"/>
          <w:lang w:eastAsia="ja-JP"/>
        </w:rPr>
        <w:t>include</w:t>
      </w:r>
      <w:r w:rsidR="00C575E4" w:rsidRPr="00656AA4">
        <w:rPr>
          <w:rFonts w:ascii="Arial" w:hAnsi="Arial" w:cs="Arial"/>
          <w:color w:val="000000"/>
          <w:sz w:val="18"/>
          <w:szCs w:val="18"/>
          <w:lang w:eastAsia="ja-JP"/>
        </w:rPr>
        <w:t xml:space="preserve"> CA_n40A-78A-n79A</w:t>
      </w:r>
      <w:r w:rsidRPr="00656AA4">
        <w:rPr>
          <w:rFonts w:ascii="Arial" w:hAnsi="Arial" w:cs="Arial"/>
          <w:sz w:val="18"/>
          <w:szCs w:val="18"/>
          <w:lang w:val="en-US"/>
        </w:rPr>
        <w:t xml:space="preserve">, </w:t>
      </w:r>
      <w:r w:rsidR="00410015" w:rsidRPr="00656AA4">
        <w:rPr>
          <w:rFonts w:ascii="Arial" w:hAnsi="Arial" w:cs="Arial"/>
          <w:sz w:val="18"/>
          <w:szCs w:val="18"/>
          <w:lang w:val="en-US"/>
        </w:rPr>
        <w:t xml:space="preserve">Huawei, </w:t>
      </w:r>
      <w:proofErr w:type="spellStart"/>
      <w:r w:rsidR="00410015" w:rsidRPr="00656AA4">
        <w:rPr>
          <w:rFonts w:ascii="Arial" w:hAnsi="Arial" w:cs="Arial"/>
          <w:sz w:val="18"/>
          <w:szCs w:val="18"/>
          <w:lang w:val="en-US"/>
        </w:rPr>
        <w:t>Hisilicon</w:t>
      </w:r>
      <w:proofErr w:type="spellEnd"/>
    </w:p>
    <w:p w:rsidR="00C575E4" w:rsidRPr="00656AA4" w:rsidRDefault="00C575E4" w:rsidP="00034058">
      <w:pPr>
        <w:spacing w:after="60"/>
        <w:rPr>
          <w:rFonts w:ascii="Arial" w:hAnsi="Arial" w:cs="Arial"/>
          <w:sz w:val="18"/>
          <w:szCs w:val="18"/>
          <w:lang w:val="en-US"/>
        </w:rPr>
      </w:pPr>
      <w:r w:rsidRPr="00656AA4">
        <w:rPr>
          <w:rFonts w:ascii="Arial" w:hAnsi="Arial" w:cs="Arial"/>
          <w:sz w:val="18"/>
          <w:szCs w:val="18"/>
          <w:lang w:val="en-US"/>
        </w:rPr>
        <w:t xml:space="preserve">(3)  </w:t>
      </w:r>
      <w:r w:rsidRPr="00656AA4">
        <w:rPr>
          <w:rFonts w:ascii="Arial" w:hAnsi="Arial" w:cs="Arial"/>
          <w:sz w:val="18"/>
          <w:szCs w:val="18"/>
          <w:lang w:val="en-US"/>
        </w:rPr>
        <w:t>R4-250290</w:t>
      </w:r>
      <w:r w:rsidRPr="00656AA4">
        <w:rPr>
          <w:rFonts w:ascii="Arial" w:hAnsi="Arial" w:cs="Arial"/>
          <w:sz w:val="18"/>
          <w:szCs w:val="18"/>
          <w:lang w:val="en-US"/>
        </w:rPr>
        <w:t>9</w:t>
      </w:r>
      <w:r w:rsidRPr="00656AA4">
        <w:rPr>
          <w:rFonts w:ascii="Arial" w:hAnsi="Arial" w:cs="Arial"/>
          <w:sz w:val="18"/>
          <w:szCs w:val="18"/>
          <w:lang w:val="en-US"/>
        </w:rPr>
        <w:t>,</w:t>
      </w:r>
      <w:r w:rsidRPr="00656AA4">
        <w:rPr>
          <w:rFonts w:ascii="Arial" w:hAnsi="Arial" w:cs="Arial"/>
          <w:color w:val="000000"/>
          <w:sz w:val="18"/>
          <w:szCs w:val="18"/>
          <w:lang w:eastAsia="ja-JP"/>
        </w:rPr>
        <w:t xml:space="preserve"> TP to TR 38.719-03-01 to </w:t>
      </w:r>
      <w:r w:rsidRPr="00656AA4">
        <w:rPr>
          <w:rFonts w:ascii="Arial" w:hAnsi="Arial" w:cs="Arial" w:hint="eastAsia"/>
          <w:color w:val="000000"/>
          <w:sz w:val="18"/>
          <w:szCs w:val="18"/>
          <w:lang w:eastAsia="ja-JP"/>
        </w:rPr>
        <w:t>include</w:t>
      </w:r>
      <w:r w:rsidRPr="00656AA4">
        <w:rPr>
          <w:rFonts w:ascii="Arial" w:hAnsi="Arial" w:cs="Arial"/>
          <w:color w:val="000000"/>
          <w:sz w:val="18"/>
          <w:szCs w:val="18"/>
          <w:lang w:eastAsia="ja-JP"/>
        </w:rPr>
        <w:t xml:space="preserve"> CA_n1-</w:t>
      </w:r>
      <w:r w:rsidRPr="00656AA4">
        <w:rPr>
          <w:rFonts w:ascii="Arial" w:hAnsi="Arial" w:cs="Arial" w:hint="eastAsia"/>
          <w:color w:val="000000"/>
          <w:sz w:val="18"/>
          <w:szCs w:val="18"/>
          <w:lang w:eastAsia="ja-JP"/>
        </w:rPr>
        <w:t>n</w:t>
      </w:r>
      <w:r w:rsidRPr="00656AA4">
        <w:rPr>
          <w:rFonts w:ascii="Arial" w:hAnsi="Arial" w:cs="Arial"/>
          <w:color w:val="000000"/>
          <w:sz w:val="18"/>
          <w:szCs w:val="18"/>
          <w:lang w:eastAsia="ja-JP"/>
        </w:rPr>
        <w:t>40-n79</w:t>
      </w:r>
      <w:r w:rsidRPr="00656AA4">
        <w:rPr>
          <w:rFonts w:ascii="Arial" w:hAnsi="Arial" w:cs="Arial"/>
          <w:sz w:val="18"/>
          <w:szCs w:val="18"/>
          <w:lang w:val="en-US"/>
        </w:rPr>
        <w:t xml:space="preserve">, Huawei, </w:t>
      </w:r>
      <w:proofErr w:type="spellStart"/>
      <w:r w:rsidRPr="00656AA4">
        <w:rPr>
          <w:rFonts w:ascii="Arial" w:hAnsi="Arial" w:cs="Arial"/>
          <w:sz w:val="18"/>
          <w:szCs w:val="18"/>
          <w:lang w:val="en-US"/>
        </w:rPr>
        <w:t>Hisilicon</w:t>
      </w:r>
      <w:proofErr w:type="spellEnd"/>
    </w:p>
    <w:p w:rsidR="00C575E4" w:rsidRPr="00656AA4" w:rsidRDefault="00C575E4" w:rsidP="00034058">
      <w:pPr>
        <w:spacing w:after="60"/>
        <w:rPr>
          <w:rFonts w:ascii="Arial" w:hAnsi="Arial" w:cs="Arial"/>
          <w:sz w:val="18"/>
          <w:szCs w:val="18"/>
          <w:lang w:val="en-US"/>
        </w:rPr>
      </w:pPr>
      <w:r w:rsidRPr="00656AA4">
        <w:rPr>
          <w:rFonts w:ascii="Arial" w:hAnsi="Arial" w:cs="Arial"/>
          <w:sz w:val="18"/>
          <w:szCs w:val="18"/>
          <w:lang w:val="en-US"/>
        </w:rPr>
        <w:t xml:space="preserve">(4)  </w:t>
      </w:r>
      <w:r w:rsidRPr="00656AA4">
        <w:rPr>
          <w:rFonts w:ascii="Arial" w:hAnsi="Arial" w:cs="Arial"/>
          <w:sz w:val="18"/>
          <w:szCs w:val="18"/>
          <w:lang w:val="en-US"/>
        </w:rPr>
        <w:t>R4-25029</w:t>
      </w:r>
      <w:r w:rsidRPr="00656AA4">
        <w:rPr>
          <w:rFonts w:ascii="Arial" w:hAnsi="Arial" w:cs="Arial"/>
          <w:sz w:val="18"/>
          <w:szCs w:val="18"/>
          <w:lang w:val="en-US"/>
        </w:rPr>
        <w:t>10</w:t>
      </w:r>
      <w:r w:rsidRPr="00656AA4">
        <w:rPr>
          <w:rFonts w:ascii="Arial" w:hAnsi="Arial" w:cs="Arial"/>
          <w:sz w:val="18"/>
          <w:szCs w:val="18"/>
          <w:lang w:val="en-US"/>
        </w:rPr>
        <w:t>,</w:t>
      </w:r>
      <w:r w:rsidRPr="00656AA4">
        <w:rPr>
          <w:rFonts w:ascii="Arial" w:hAnsi="Arial" w:cs="Arial"/>
          <w:color w:val="000000"/>
          <w:sz w:val="18"/>
          <w:szCs w:val="18"/>
          <w:lang w:eastAsia="ja-JP"/>
        </w:rPr>
        <w:t xml:space="preserve"> TP to TR 38.719-03-01 to </w:t>
      </w:r>
      <w:r w:rsidRPr="00656AA4">
        <w:rPr>
          <w:rFonts w:ascii="Arial" w:hAnsi="Arial" w:cs="Arial" w:hint="eastAsia"/>
          <w:color w:val="000000"/>
          <w:sz w:val="18"/>
          <w:szCs w:val="18"/>
          <w:lang w:eastAsia="ja-JP"/>
        </w:rPr>
        <w:t>include</w:t>
      </w:r>
      <w:r w:rsidRPr="00656AA4">
        <w:rPr>
          <w:rFonts w:ascii="Arial" w:hAnsi="Arial" w:cs="Arial"/>
          <w:color w:val="000000"/>
          <w:sz w:val="18"/>
          <w:szCs w:val="18"/>
          <w:lang w:eastAsia="ja-JP"/>
        </w:rPr>
        <w:t xml:space="preserve"> CA_n3-n40-n78</w:t>
      </w:r>
      <w:r w:rsidRPr="00656AA4">
        <w:rPr>
          <w:rFonts w:ascii="Arial" w:hAnsi="Arial" w:cs="Arial"/>
          <w:sz w:val="18"/>
          <w:szCs w:val="18"/>
          <w:lang w:val="en-US"/>
        </w:rPr>
        <w:t xml:space="preserve">, Huawei, </w:t>
      </w:r>
      <w:proofErr w:type="spellStart"/>
      <w:r w:rsidRPr="00656AA4">
        <w:rPr>
          <w:rFonts w:ascii="Arial" w:hAnsi="Arial" w:cs="Arial"/>
          <w:sz w:val="18"/>
          <w:szCs w:val="18"/>
          <w:lang w:val="en-US"/>
        </w:rPr>
        <w:t>Hisilicon</w:t>
      </w:r>
      <w:proofErr w:type="spellEnd"/>
    </w:p>
    <w:p w:rsidR="00C575E4" w:rsidRPr="00656AA4" w:rsidRDefault="00C575E4" w:rsidP="00034058">
      <w:pPr>
        <w:spacing w:after="60"/>
        <w:rPr>
          <w:rFonts w:ascii="Arial" w:hAnsi="Arial" w:cs="Arial"/>
          <w:sz w:val="18"/>
          <w:szCs w:val="18"/>
          <w:lang w:val="en-US"/>
        </w:rPr>
      </w:pPr>
      <w:r w:rsidRPr="00656AA4">
        <w:rPr>
          <w:rFonts w:ascii="Arial" w:hAnsi="Arial" w:cs="Arial"/>
          <w:sz w:val="18"/>
          <w:szCs w:val="18"/>
          <w:lang w:val="en-US"/>
        </w:rPr>
        <w:t xml:space="preserve">(5)  </w:t>
      </w:r>
      <w:r w:rsidRPr="00656AA4">
        <w:rPr>
          <w:rFonts w:ascii="Arial" w:hAnsi="Arial" w:cs="Arial"/>
          <w:sz w:val="18"/>
          <w:szCs w:val="18"/>
          <w:lang w:val="en-US"/>
        </w:rPr>
        <w:t>R4-250291</w:t>
      </w:r>
      <w:r w:rsidRPr="00656AA4">
        <w:rPr>
          <w:rFonts w:ascii="Arial" w:hAnsi="Arial" w:cs="Arial"/>
          <w:sz w:val="18"/>
          <w:szCs w:val="18"/>
          <w:lang w:val="en-US"/>
        </w:rPr>
        <w:t>2</w:t>
      </w:r>
      <w:r w:rsidRPr="00656AA4">
        <w:rPr>
          <w:rFonts w:ascii="Arial" w:hAnsi="Arial" w:cs="Arial"/>
          <w:sz w:val="18"/>
          <w:szCs w:val="18"/>
          <w:lang w:val="en-US"/>
        </w:rPr>
        <w:t>,</w:t>
      </w:r>
      <w:r w:rsidRPr="00656AA4">
        <w:rPr>
          <w:rFonts w:ascii="Arial" w:hAnsi="Arial" w:cs="Arial"/>
          <w:color w:val="000000"/>
          <w:sz w:val="18"/>
          <w:szCs w:val="18"/>
          <w:lang w:eastAsia="ja-JP"/>
        </w:rPr>
        <w:t xml:space="preserve"> TP to TR 38.719-03-01 to </w:t>
      </w:r>
      <w:r w:rsidRPr="00656AA4">
        <w:rPr>
          <w:rFonts w:ascii="Arial" w:hAnsi="Arial" w:cs="Arial" w:hint="eastAsia"/>
          <w:color w:val="000000"/>
          <w:sz w:val="18"/>
          <w:szCs w:val="18"/>
          <w:lang w:eastAsia="ja-JP"/>
        </w:rPr>
        <w:t>include</w:t>
      </w:r>
      <w:r w:rsidRPr="00656AA4">
        <w:rPr>
          <w:rFonts w:ascii="Arial" w:hAnsi="Arial" w:cs="Arial"/>
          <w:color w:val="000000"/>
          <w:sz w:val="18"/>
          <w:szCs w:val="18"/>
          <w:lang w:eastAsia="ja-JP"/>
        </w:rPr>
        <w:t xml:space="preserve"> </w:t>
      </w:r>
      <w:bookmarkStart w:id="2" w:name="_GoBack"/>
      <w:bookmarkEnd w:id="2"/>
      <w:r w:rsidRPr="00656AA4">
        <w:rPr>
          <w:rFonts w:ascii="Arial" w:hAnsi="Arial" w:cs="Arial"/>
          <w:color w:val="000000"/>
          <w:sz w:val="18"/>
          <w:szCs w:val="18"/>
          <w:lang w:eastAsia="ja-JP"/>
        </w:rPr>
        <w:t>CA_n7-n40-n79</w:t>
      </w:r>
      <w:r w:rsidRPr="00656AA4">
        <w:rPr>
          <w:rFonts w:ascii="Arial" w:hAnsi="Arial" w:cs="Arial"/>
          <w:sz w:val="18"/>
          <w:szCs w:val="18"/>
          <w:lang w:val="en-US"/>
        </w:rPr>
        <w:t xml:space="preserve">, Huawei, </w:t>
      </w:r>
      <w:proofErr w:type="spellStart"/>
      <w:r w:rsidRPr="00656AA4">
        <w:rPr>
          <w:rFonts w:ascii="Arial" w:hAnsi="Arial" w:cs="Arial"/>
          <w:sz w:val="18"/>
          <w:szCs w:val="18"/>
          <w:lang w:val="en-US"/>
        </w:rPr>
        <w:t>Hisilicon</w:t>
      </w:r>
      <w:proofErr w:type="spellEnd"/>
    </w:p>
    <w:p w:rsidR="00C575E4" w:rsidRPr="00656AA4" w:rsidRDefault="00C575E4" w:rsidP="00034058">
      <w:pPr>
        <w:spacing w:after="60"/>
        <w:rPr>
          <w:rFonts w:ascii="Arial" w:hAnsi="Arial" w:cs="Arial"/>
          <w:sz w:val="18"/>
          <w:szCs w:val="18"/>
          <w:lang w:val="en-US"/>
        </w:rPr>
      </w:pPr>
      <w:r w:rsidRPr="00656AA4">
        <w:rPr>
          <w:rFonts w:ascii="Arial" w:hAnsi="Arial" w:cs="Arial"/>
          <w:sz w:val="18"/>
          <w:szCs w:val="18"/>
          <w:lang w:val="en-US"/>
        </w:rPr>
        <w:t>(</w:t>
      </w:r>
      <w:r w:rsidRPr="00656AA4">
        <w:rPr>
          <w:rFonts w:ascii="Arial" w:hAnsi="Arial" w:cs="Arial"/>
          <w:sz w:val="18"/>
          <w:szCs w:val="18"/>
          <w:lang w:val="en-US"/>
        </w:rPr>
        <w:t>6</w:t>
      </w:r>
      <w:r w:rsidRPr="00656AA4">
        <w:rPr>
          <w:rFonts w:ascii="Arial" w:hAnsi="Arial" w:cs="Arial"/>
          <w:sz w:val="18"/>
          <w:szCs w:val="18"/>
          <w:lang w:val="en-US"/>
        </w:rPr>
        <w:t>)  R4-250291</w:t>
      </w:r>
      <w:r w:rsidRPr="00656AA4">
        <w:rPr>
          <w:rFonts w:ascii="Arial" w:hAnsi="Arial" w:cs="Arial"/>
          <w:sz w:val="18"/>
          <w:szCs w:val="18"/>
          <w:lang w:val="en-US"/>
        </w:rPr>
        <w:t>3</w:t>
      </w:r>
      <w:r w:rsidRPr="00656AA4">
        <w:rPr>
          <w:rFonts w:ascii="Arial" w:hAnsi="Arial" w:cs="Arial"/>
          <w:sz w:val="18"/>
          <w:szCs w:val="18"/>
          <w:lang w:val="en-US"/>
        </w:rPr>
        <w:t>,</w:t>
      </w:r>
      <w:r w:rsidRPr="00656AA4">
        <w:rPr>
          <w:rFonts w:ascii="Arial" w:hAnsi="Arial" w:cs="Arial"/>
          <w:color w:val="000000"/>
          <w:sz w:val="18"/>
          <w:szCs w:val="18"/>
          <w:lang w:eastAsia="ja-JP"/>
        </w:rPr>
        <w:t xml:space="preserve"> </w:t>
      </w:r>
      <w:r w:rsidRPr="00656AA4">
        <w:rPr>
          <w:rFonts w:ascii="Arial" w:hAnsi="Arial" w:cs="Arial"/>
          <w:color w:val="000000"/>
          <w:sz w:val="18"/>
          <w:szCs w:val="18"/>
          <w:lang w:eastAsia="ja-JP"/>
        </w:rPr>
        <w:t xml:space="preserve">TP to TR 38.719-03-01 to </w:t>
      </w:r>
      <w:r w:rsidRPr="00656AA4">
        <w:rPr>
          <w:rFonts w:ascii="Arial" w:hAnsi="Arial" w:cs="Arial" w:hint="eastAsia"/>
          <w:color w:val="000000"/>
          <w:sz w:val="18"/>
          <w:szCs w:val="18"/>
          <w:lang w:eastAsia="ja-JP"/>
        </w:rPr>
        <w:t>include</w:t>
      </w:r>
      <w:r w:rsidRPr="00656AA4">
        <w:rPr>
          <w:rFonts w:ascii="Arial" w:hAnsi="Arial" w:cs="Arial"/>
          <w:color w:val="000000"/>
          <w:sz w:val="18"/>
          <w:szCs w:val="18"/>
          <w:lang w:eastAsia="ja-JP"/>
        </w:rPr>
        <w:t xml:space="preserve"> CA_n7-n78-n79</w:t>
      </w:r>
      <w:r w:rsidRPr="00656AA4">
        <w:rPr>
          <w:rFonts w:ascii="Arial" w:hAnsi="Arial" w:cs="Arial"/>
          <w:sz w:val="18"/>
          <w:szCs w:val="18"/>
          <w:lang w:val="en-US"/>
        </w:rPr>
        <w:t xml:space="preserve">, Huawei, </w:t>
      </w:r>
      <w:proofErr w:type="spellStart"/>
      <w:r w:rsidRPr="00656AA4">
        <w:rPr>
          <w:rFonts w:ascii="Arial" w:hAnsi="Arial" w:cs="Arial"/>
          <w:sz w:val="18"/>
          <w:szCs w:val="18"/>
          <w:lang w:val="en-US"/>
        </w:rPr>
        <w:t>Hisilicon</w:t>
      </w:r>
      <w:proofErr w:type="spellEnd"/>
    </w:p>
    <w:p w:rsidR="004A6D1B" w:rsidRPr="00122AC3" w:rsidRDefault="004A6D1B" w:rsidP="008D2F31"/>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E039E6" w:rsidP="007C676C">
      <w:pPr>
        <w:pStyle w:val="EX"/>
        <w:widowControl w:val="0"/>
        <w:numPr>
          <w:ilvl w:val="0"/>
          <w:numId w:val="22"/>
        </w:numPr>
        <w:suppressAutoHyphens w:val="0"/>
        <w:autoSpaceDN w:val="0"/>
        <w:adjustRightInd w:val="0"/>
        <w:spacing w:before="100" w:beforeAutospacing="1"/>
        <w:rPr>
          <w:lang w:eastAsia="zh-CN"/>
        </w:rPr>
      </w:pPr>
      <w:r w:rsidRPr="00E039E6">
        <w:rPr>
          <w:lang w:eastAsia="zh-CN"/>
        </w:rPr>
        <w:t>R4-241</w:t>
      </w:r>
      <w:r w:rsidR="005862E5">
        <w:rPr>
          <w:lang w:eastAsia="zh-CN"/>
        </w:rPr>
        <w:t>9559</w:t>
      </w:r>
      <w:r>
        <w:rPr>
          <w:lang w:eastAsia="zh-CN"/>
        </w:rPr>
        <w:t>,</w:t>
      </w:r>
      <w:r w:rsidRPr="00E039E6">
        <w:rPr>
          <w:lang w:eastAsia="zh-CN"/>
        </w:rPr>
        <w:t xml:space="preserve"> </w:t>
      </w:r>
      <w:r w:rsidR="007C676C" w:rsidRPr="007C676C">
        <w:rPr>
          <w:lang w:eastAsia="zh-CN"/>
        </w:rPr>
        <w:t>Rel-19 NR inter-band CADC configurations including 3 ban</w:t>
      </w:r>
      <w:r w:rsidR="005862E5">
        <w:rPr>
          <w:lang w:eastAsia="zh-CN"/>
        </w:rPr>
        <w:t>ds DL with up to 2 bands UL v0.3</w:t>
      </w:r>
      <w:r w:rsidR="007C676C" w:rsidRPr="007C676C">
        <w:rPr>
          <w:lang w:eastAsia="zh-CN"/>
        </w:rPr>
        <w:t>.0</w:t>
      </w:r>
      <w:r w:rsidRPr="00E039E6">
        <w:rPr>
          <w:lang w:eastAsia="zh-CN"/>
        </w:rPr>
        <w:t>., ZTE</w:t>
      </w:r>
      <w:r w:rsidR="000B35DA">
        <w:rPr>
          <w:lang w:eastAsia="zh-CN"/>
        </w:rPr>
        <w:t xml:space="preserve"> Corporation</w:t>
      </w:r>
      <w:r w:rsidR="007C676C">
        <w:rPr>
          <w:lang w:eastAsia="zh-CN"/>
        </w:rPr>
        <w:t>, RAN4#11</w:t>
      </w:r>
      <w:r w:rsidR="005862E5">
        <w:rPr>
          <w:lang w:eastAsia="zh-CN"/>
        </w:rPr>
        <w:t>3</w:t>
      </w:r>
      <w:r>
        <w:rPr>
          <w:lang w:eastAsia="zh-CN"/>
        </w:rPr>
        <w:t>.</w:t>
      </w:r>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35B" w:rsidRDefault="003F135B">
      <w:pPr>
        <w:spacing w:after="0"/>
      </w:pPr>
      <w:r>
        <w:separator/>
      </w:r>
    </w:p>
  </w:endnote>
  <w:endnote w:type="continuationSeparator" w:id="0">
    <w:p w:rsidR="003F135B" w:rsidRDefault="003F13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游ゴシック"/>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656AA4">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656AA4">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35B" w:rsidRDefault="003F135B">
      <w:pPr>
        <w:spacing w:after="0"/>
      </w:pPr>
      <w:r>
        <w:separator/>
      </w:r>
    </w:p>
  </w:footnote>
  <w:footnote w:type="continuationSeparator" w:id="0">
    <w:p w:rsidR="003F135B" w:rsidRDefault="003F13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7"/>
  </w:num>
  <w:num w:numId="24">
    <w:abstractNumId w:val="21"/>
  </w:num>
  <w:num w:numId="25">
    <w:abstractNumId w:val="30"/>
  </w:num>
  <w:num w:numId="26">
    <w:abstractNumId w:val="27"/>
  </w:num>
  <w:num w:numId="27">
    <w:abstractNumId w:val="36"/>
  </w:num>
  <w:num w:numId="28">
    <w:abstractNumId w:val="38"/>
  </w:num>
  <w:num w:numId="29">
    <w:abstractNumId w:val="26"/>
  </w:num>
  <w:num w:numId="30">
    <w:abstractNumId w:val="0"/>
  </w:num>
  <w:num w:numId="31">
    <w:abstractNumId w:val="35"/>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1"/>
  </w:num>
  <w:num w:numId="36">
    <w:abstractNumId w:val="29"/>
  </w:num>
  <w:num w:numId="37">
    <w:abstractNumId w:val="32"/>
  </w:num>
  <w:num w:numId="38">
    <w:abstractNumId w:val="24"/>
  </w:num>
  <w:num w:numId="3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DCB"/>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135B"/>
    <w:rsid w:val="003F3297"/>
    <w:rsid w:val="003F3354"/>
    <w:rsid w:val="003F4251"/>
    <w:rsid w:val="003F5881"/>
    <w:rsid w:val="003F705D"/>
    <w:rsid w:val="003F7F33"/>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2E5"/>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56AA4"/>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C5A"/>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0129"/>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5E4"/>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4632</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1067</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220</cp:revision>
  <cp:lastPrinted>1995-11-21T09:41:00Z</cp:lastPrinted>
  <dcterms:created xsi:type="dcterms:W3CDTF">2024-03-25T07:11:00Z</dcterms:created>
  <dcterms:modified xsi:type="dcterms:W3CDTF">2025-02-22T22:30:00Z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